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2EC3" w:rsidRDefault="00000000" w:rsidP="00AB7DA5">
      <w:pPr>
        <w:widowControl w:val="0"/>
        <w:spacing w:line="240" w:lineRule="exact"/>
        <w:jc w:val="center"/>
      </w:pPr>
      <w:r>
        <w:rPr>
          <w:b/>
          <w:sz w:val="36"/>
          <w:shd w:val="clear" w:color="auto" w:fill="FFFF00"/>
        </w:rPr>
        <w:t>Название программы</w:t>
      </w:r>
    </w:p>
    <w:p w:rsidR="00E32EC3" w:rsidRDefault="00000000" w:rsidP="00AB7DA5">
      <w:pPr>
        <w:widowControl w:val="0"/>
        <w:spacing w:line="240" w:lineRule="exact"/>
        <w:jc w:val="center"/>
      </w:pPr>
      <w:r>
        <w:rPr>
          <w:b/>
          <w:i/>
          <w:sz w:val="36"/>
        </w:rPr>
        <w:t>Титульный лист информационного бланка программы профилактики падений</w:t>
      </w:r>
    </w:p>
    <w:p w:rsidR="00E32EC3" w:rsidRDefault="00E32EC3" w:rsidP="00AB7DA5">
      <w:pPr>
        <w:spacing w:line="240" w:lineRule="exact"/>
        <w:ind w:left="810" w:right="530"/>
        <w:rPr>
          <w:sz w:val="25"/>
          <w:szCs w:val="25"/>
        </w:rPr>
      </w:pPr>
    </w:p>
    <w:p w:rsidR="00E32EC3" w:rsidRDefault="00000000" w:rsidP="00AB7DA5">
      <w:pPr>
        <w:spacing w:after="240" w:line="240" w:lineRule="exact"/>
        <w:ind w:right="533"/>
        <w:rPr>
          <w:sz w:val="25"/>
          <w:szCs w:val="25"/>
        </w:rPr>
      </w:pPr>
      <w:r>
        <w:rPr>
          <w:b/>
          <w:i/>
          <w:iCs/>
          <w:sz w:val="25"/>
        </w:rPr>
        <w:t>Указания для руководителей/коучей/инструкторов:</w:t>
      </w:r>
      <w:r>
        <w:rPr>
          <w:b/>
          <w:sz w:val="25"/>
        </w:rPr>
        <w:t xml:space="preserve"> укажите запрашиваемые по этой программе данные. Пишите разборчиво печатными буквами. Перед возвратом этой формы координатору опроса сделайте ее титульным листом для заполненных бланков сбора данных.</w:t>
      </w:r>
    </w:p>
    <w:p w:rsidR="00E32EC3" w:rsidRDefault="00000000" w:rsidP="00AB7DA5">
      <w:pPr>
        <w:numPr>
          <w:ilvl w:val="0"/>
          <w:numId w:val="1"/>
        </w:numPr>
        <w:pBdr>
          <w:left w:val="none" w:sz="0" w:space="4" w:color="auto"/>
        </w:pBdr>
        <w:spacing w:line="240" w:lineRule="exact"/>
        <w:ind w:left="360" w:right="530"/>
      </w:pPr>
      <w:r>
        <w:t>Название места реализации проекта: ________________________________________________________________</w:t>
      </w:r>
    </w:p>
    <w:p w:rsidR="00E32EC3" w:rsidRDefault="00000000" w:rsidP="00AB7DA5">
      <w:pPr>
        <w:spacing w:line="240" w:lineRule="exact"/>
        <w:ind w:left="336" w:right="530"/>
      </w:pPr>
      <w:r>
        <w:t>Адрес:__________________________________________________________________</w:t>
      </w:r>
    </w:p>
    <w:p w:rsidR="00E32EC3" w:rsidRDefault="00000000" w:rsidP="00AB7DA5">
      <w:pPr>
        <w:spacing w:line="240" w:lineRule="exact"/>
        <w:ind w:left="336" w:right="530"/>
      </w:pPr>
      <w:r>
        <w:t>Город:_________________________    Штат:_______________  Почтовый индекс:_______________</w:t>
      </w:r>
    </w:p>
    <w:p w:rsidR="00E32EC3" w:rsidRDefault="00E32EC3" w:rsidP="00AB7DA5">
      <w:pPr>
        <w:spacing w:line="240" w:lineRule="exact"/>
        <w:ind w:left="336" w:right="530"/>
      </w:pPr>
    </w:p>
    <w:p w:rsidR="00E32EC3" w:rsidRDefault="00000000" w:rsidP="00AB7DA5">
      <w:pPr>
        <w:numPr>
          <w:ilvl w:val="0"/>
          <w:numId w:val="2"/>
        </w:numPr>
        <w:pBdr>
          <w:left w:val="none" w:sz="0" w:space="4" w:color="auto"/>
        </w:pBdr>
        <w:spacing w:after="200" w:line="240" w:lineRule="exact"/>
        <w:ind w:left="360"/>
      </w:pPr>
      <w:r>
        <w:t xml:space="preserve">Имена руководителей/коучей/инструкторов программы (укажите полное имя и фамилию, номер телефона для звонков в дневное время и/или адрес электронной почты лица, к которому можно обратиться по любым вопросам в бланках) </w:t>
      </w:r>
    </w:p>
    <w:p w:rsidR="00E32EC3" w:rsidRDefault="00000000" w:rsidP="00AB7DA5">
      <w:pPr>
        <w:pBdr>
          <w:left w:val="none" w:sz="0" w:space="4" w:color="auto"/>
        </w:pBdr>
        <w:spacing w:line="240" w:lineRule="exact"/>
        <w:ind w:left="450"/>
      </w:pPr>
      <w:r>
        <w:t>_________________________________________(_____)_____________________________</w:t>
      </w:r>
    </w:p>
    <w:p w:rsidR="00E32EC3" w:rsidRDefault="00000000" w:rsidP="00AB7DA5">
      <w:pPr>
        <w:pBdr>
          <w:left w:val="none" w:sz="0" w:space="4" w:color="auto"/>
        </w:pBdr>
        <w:tabs>
          <w:tab w:val="left" w:pos="2790"/>
          <w:tab w:val="left" w:pos="5490"/>
          <w:tab w:val="left" w:pos="7740"/>
        </w:tabs>
        <w:spacing w:after="200" w:line="240" w:lineRule="exact"/>
        <w:ind w:left="450"/>
      </w:pPr>
      <w:r>
        <w:t>Имя</w:t>
      </w:r>
      <w:r>
        <w:tab/>
        <w:t>Фамилия</w:t>
      </w:r>
      <w:r>
        <w:tab/>
        <w:t>Телефон</w:t>
      </w:r>
      <w:r>
        <w:tab/>
        <w:t>Адрес эл. почты</w:t>
      </w:r>
    </w:p>
    <w:p w:rsidR="00E32EC3" w:rsidRDefault="00000000" w:rsidP="00AB7DA5">
      <w:pPr>
        <w:pBdr>
          <w:left w:val="none" w:sz="0" w:space="4" w:color="auto"/>
        </w:pBdr>
        <w:spacing w:line="240" w:lineRule="exact"/>
        <w:ind w:left="450"/>
      </w:pPr>
      <w:r>
        <w:t>_________________________________________(_____)_____________________________</w:t>
      </w:r>
    </w:p>
    <w:p w:rsidR="00E32EC3" w:rsidRDefault="00000000" w:rsidP="00AB7DA5">
      <w:pPr>
        <w:pBdr>
          <w:left w:val="none" w:sz="0" w:space="4" w:color="auto"/>
        </w:pBdr>
        <w:tabs>
          <w:tab w:val="left" w:pos="2790"/>
          <w:tab w:val="left" w:pos="5490"/>
          <w:tab w:val="left" w:pos="7740"/>
        </w:tabs>
        <w:spacing w:after="200" w:line="240" w:lineRule="exact"/>
        <w:ind w:left="450"/>
      </w:pPr>
      <w:r>
        <w:t>Имя</w:t>
      </w:r>
      <w:r>
        <w:tab/>
        <w:t>Фамилия</w:t>
      </w:r>
      <w:r>
        <w:tab/>
        <w:t>Телефон</w:t>
      </w:r>
      <w:r>
        <w:tab/>
        <w:t>Адрес эл. почты</w:t>
      </w:r>
    </w:p>
    <w:p w:rsidR="00E32EC3" w:rsidRDefault="00000000" w:rsidP="00AB7DA5">
      <w:pPr>
        <w:widowControl w:val="0"/>
        <w:numPr>
          <w:ilvl w:val="0"/>
          <w:numId w:val="3"/>
        </w:numPr>
        <w:pBdr>
          <w:left w:val="none" w:sz="0" w:space="4" w:color="auto"/>
        </w:pBdr>
        <w:spacing w:before="240" w:after="200" w:line="240" w:lineRule="exact"/>
        <w:ind w:left="360"/>
      </w:pPr>
      <w:r>
        <w:t>Хотели бы вы получать информацию о программе от Национального информационного центра профилактики падений?</w:t>
      </w:r>
    </w:p>
    <w:p w:rsidR="00E32EC3" w:rsidRDefault="00000000" w:rsidP="00AB7DA5">
      <w:pPr>
        <w:pBdr>
          <w:left w:val="none" w:sz="0" w:space="3" w:color="auto"/>
        </w:pBdr>
        <w:tabs>
          <w:tab w:val="left" w:pos="1530"/>
        </w:tabs>
        <w:spacing w:after="120" w:line="240" w:lineRule="exact"/>
        <w:ind w:left="81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sz w:val="36"/>
        </w:rPr>
        <w:t xml:space="preserve"> </w:t>
      </w:r>
      <w:r>
        <w:t>Да</w:t>
      </w:r>
      <w:r>
        <w:rPr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sz w:val="36"/>
        </w:rPr>
        <w:t xml:space="preserve"> </w:t>
      </w:r>
      <w:r>
        <w:rPr>
          <w:sz w:val="25"/>
        </w:rPr>
        <w:t>Нет</w:t>
      </w:r>
    </w:p>
    <w:p w:rsidR="00E32EC3" w:rsidRDefault="00000000" w:rsidP="00AB7DA5">
      <w:pPr>
        <w:widowControl w:val="0"/>
        <w:numPr>
          <w:ilvl w:val="0"/>
          <w:numId w:val="4"/>
        </w:numPr>
        <w:pBdr>
          <w:left w:val="none" w:sz="0" w:space="4" w:color="auto"/>
        </w:pBdr>
        <w:tabs>
          <w:tab w:val="left" w:pos="2610"/>
          <w:tab w:val="left" w:pos="4320"/>
        </w:tabs>
        <w:spacing w:after="200" w:line="240" w:lineRule="exact"/>
        <w:ind w:left="360"/>
      </w:pPr>
      <w:r>
        <w:t>Дата начала программы</w:t>
      </w:r>
      <w:r>
        <w:tab/>
        <w:t>(мм/дд/гггг)</w:t>
      </w:r>
      <w:r>
        <w:tab/>
        <w:t>__ __/__ __/ __  __ __ __</w:t>
      </w:r>
    </w:p>
    <w:p w:rsidR="00E32EC3" w:rsidRDefault="00000000" w:rsidP="00AB7DA5">
      <w:pPr>
        <w:widowControl w:val="0"/>
        <w:tabs>
          <w:tab w:val="left" w:pos="2610"/>
          <w:tab w:val="left" w:pos="4320"/>
        </w:tabs>
        <w:spacing w:after="200" w:line="240" w:lineRule="exact"/>
        <w:ind w:left="360"/>
      </w:pPr>
      <w:r>
        <w:t>Дата завершения программы</w:t>
      </w:r>
      <w:r>
        <w:tab/>
        <w:t>(мм/дд/гггг)</w:t>
      </w:r>
      <w:r>
        <w:tab/>
        <w:t>__ __/__ __/ __  __ __ __</w:t>
      </w:r>
    </w:p>
    <w:p w:rsidR="00E32EC3" w:rsidRDefault="00000000" w:rsidP="00AB7DA5">
      <w:pPr>
        <w:widowControl w:val="0"/>
        <w:numPr>
          <w:ilvl w:val="0"/>
          <w:numId w:val="5"/>
        </w:numPr>
        <w:pBdr>
          <w:left w:val="none" w:sz="0" w:space="4" w:color="auto"/>
        </w:pBdr>
        <w:spacing w:after="200" w:line="240" w:lineRule="exact"/>
        <w:ind w:left="360"/>
      </w:pPr>
      <w:r>
        <w:t>Вы предлагали «сеанс 0» в рамках этой программы? («Сеанс 0» — это необязательный предварительный сеанс программы. Он есть не во всех программах.)</w:t>
      </w:r>
    </w:p>
    <w:p w:rsidR="00E32EC3" w:rsidRDefault="00000000" w:rsidP="00AB7DA5">
      <w:pPr>
        <w:widowControl w:val="0"/>
        <w:tabs>
          <w:tab w:val="left" w:pos="1530"/>
          <w:tab w:val="left" w:pos="2610"/>
        </w:tabs>
        <w:spacing w:after="200" w:line="240" w:lineRule="exact"/>
        <w:ind w:left="450"/>
      </w:pP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Да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Нет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Не знаю</w:t>
      </w:r>
    </w:p>
    <w:p w:rsidR="00E32EC3" w:rsidRDefault="00000000" w:rsidP="00AB7DA5">
      <w:pPr>
        <w:widowControl w:val="0"/>
        <w:numPr>
          <w:ilvl w:val="0"/>
          <w:numId w:val="6"/>
        </w:numPr>
        <w:pBdr>
          <w:left w:val="none" w:sz="0" w:space="4" w:color="auto"/>
        </w:pBdr>
        <w:spacing w:before="32" w:after="200" w:line="240" w:lineRule="exact"/>
        <w:ind w:left="360"/>
      </w:pPr>
      <w:r>
        <w:t>Что это за программа? Поставьте отметку только рядом с одним вариантом ответа. [Примечание для уполномоченного лица: отредактируйте этот раздел в соответствии с региональным перечнем программ]</w:t>
      </w:r>
    </w:p>
    <w:tbl>
      <w:tblPr>
        <w:tblW w:w="965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4228"/>
        <w:gridCol w:w="360"/>
        <w:gridCol w:w="4705"/>
      </w:tblGrid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A Matter of Balance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 xml:space="preserve">Healthy Steps in Motion 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Bingocize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Moving for Better Balance (YMCA)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CAPABLE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The Otago Exercise Program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EnhanceFitness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Stay Active and Independent for Life (SAIL)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FallsTalk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Stepping On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FallsScape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Tai Chi for Arthritis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Fit &amp; Strong!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Tai Chi Prime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Healthy Steps for Older Adults (HSOA)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Tai Ji Quan: Moving for Better Balance</w:t>
            </w:r>
          </w:p>
        </w:tc>
      </w:tr>
    </w:tbl>
    <w:p w:rsidR="00E32EC3" w:rsidRDefault="00E32EC3" w:rsidP="00AB7DA5">
      <w:pPr>
        <w:widowControl w:val="0"/>
        <w:pBdr>
          <w:left w:val="none" w:sz="0" w:space="3" w:color="auto"/>
        </w:pBdr>
        <w:spacing w:before="32" w:line="240" w:lineRule="exact"/>
        <w:ind w:left="60" w:right="1368"/>
        <w:jc w:val="center"/>
      </w:pPr>
    </w:p>
    <w:p w:rsidR="00E32EC3" w:rsidRDefault="00000000" w:rsidP="00AB7DA5">
      <w:pPr>
        <w:widowControl w:val="0"/>
        <w:pBdr>
          <w:left w:val="none" w:sz="0" w:space="3" w:color="auto"/>
        </w:pBdr>
        <w:spacing w:before="32" w:line="240" w:lineRule="exact"/>
        <w:ind w:left="60" w:right="180"/>
        <w:jc w:val="center"/>
      </w:pPr>
      <w:r>
        <w:t>Страница 1 из 2</w:t>
      </w:r>
      <w:r>
        <w:br w:type="page"/>
      </w:r>
    </w:p>
    <w:p w:rsidR="00E32EC3" w:rsidRDefault="00000000" w:rsidP="00AB7DA5">
      <w:pPr>
        <w:widowControl w:val="0"/>
        <w:numPr>
          <w:ilvl w:val="0"/>
          <w:numId w:val="7"/>
        </w:numPr>
        <w:pBdr>
          <w:left w:val="none" w:sz="0" w:space="4" w:color="auto"/>
        </w:pBdr>
        <w:spacing w:before="32" w:after="200" w:line="240" w:lineRule="exact"/>
        <w:ind w:left="360" w:right="1368"/>
      </w:pPr>
      <w:r>
        <w:lastRenderedPageBreak/>
        <w:t>Укажите, на каком языке вы предлагали эту программу:</w:t>
      </w:r>
    </w:p>
    <w:p w:rsidR="00E32EC3" w:rsidRDefault="00000000" w:rsidP="00AB7DA5">
      <w:pPr>
        <w:widowControl w:val="0"/>
        <w:tabs>
          <w:tab w:val="left" w:pos="1800"/>
          <w:tab w:val="left" w:pos="3330"/>
        </w:tabs>
        <w:spacing w:after="200" w:line="240" w:lineRule="exact"/>
        <w:ind w:left="360"/>
      </w:pP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Английский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Испанский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Другой: _____________________</w:t>
      </w:r>
    </w:p>
    <w:p w:rsidR="00E32EC3" w:rsidRDefault="00000000" w:rsidP="00AB7DA5">
      <w:pPr>
        <w:widowControl w:val="0"/>
        <w:numPr>
          <w:ilvl w:val="0"/>
          <w:numId w:val="8"/>
        </w:numPr>
        <w:pBdr>
          <w:left w:val="none" w:sz="0" w:space="4" w:color="auto"/>
        </w:pBdr>
        <w:spacing w:before="240" w:after="200" w:line="240" w:lineRule="exact"/>
        <w:ind w:left="360" w:right="864"/>
      </w:pPr>
      <w:r>
        <w:t>Какие источники финансирования использовались для непосредственной поддержки этой программы? Выберите все подходящие варианты ответов.</w:t>
      </w:r>
    </w:p>
    <w:tbl>
      <w:tblPr>
        <w:tblW w:w="0" w:type="auto"/>
        <w:tblInd w:w="7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394"/>
      </w:tblGrid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Грант по программе профилактики падений Управления общественной жизнью США (ACL)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Закон о пожилых американцах (статья III-D, статья III-E и т. д.)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Центр по контролю и профилактике заболеваний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Другой федеральный источник финансирования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Программа Medicaid/Medicaid Waiver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Программа Medicare/Medicare Advantage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Другой плательщик за медицинские услуги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Финансирование фондом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Корпоративный спонсор</w:t>
            </w:r>
          </w:p>
        </w:tc>
      </w:tr>
      <w:tr w:rsidR="00E32EC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Не знаю</w:t>
            </w:r>
          </w:p>
        </w:tc>
      </w:tr>
      <w:tr w:rsidR="00E32EC3">
        <w:trPr>
          <w:trHeight w:val="356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E32EC3" w:rsidRDefault="00E32EC3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E32EC3" w:rsidRDefault="00000000" w:rsidP="00AB7DA5">
            <w:pPr>
              <w:widowControl w:val="0"/>
              <w:spacing w:before="32" w:line="240" w:lineRule="exact"/>
              <w:ind w:right="1368"/>
              <w:rPr>
                <w:color w:val="000000"/>
              </w:rPr>
            </w:pPr>
            <w:r>
              <w:rPr>
                <w:color w:val="000000"/>
              </w:rPr>
              <w:t>Другое:_____________________________________</w:t>
            </w:r>
          </w:p>
        </w:tc>
      </w:tr>
    </w:tbl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000000" w:rsidP="00AB7DA5">
      <w:pPr>
        <w:spacing w:line="240" w:lineRule="exact"/>
        <w:ind w:right="180"/>
        <w:jc w:val="center"/>
      </w:pPr>
      <w:r>
        <w:t>Страница 2 из 2</w:t>
      </w: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E32EC3" w:rsidP="00AB7DA5">
      <w:pPr>
        <w:spacing w:line="240" w:lineRule="exact"/>
        <w:rPr>
          <w:sz w:val="16"/>
          <w:szCs w:val="16"/>
        </w:rPr>
      </w:pPr>
    </w:p>
    <w:p w:rsidR="00E32EC3" w:rsidRDefault="00000000" w:rsidP="00AB7DA5">
      <w:pPr>
        <w:spacing w:line="240" w:lineRule="exact"/>
      </w:pPr>
      <w:r>
        <w:rPr>
          <w:sz w:val="16"/>
        </w:rPr>
  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0985-0039).  На деятельность, связанную с обработкой предоставленных данных, по оценкам тратится в среднем около 15 минут на ответ, включая время на сбор и сохранение необходимых данных, а также их внесение и проверку.  Выполнение обязательства по предоставлению ответа на этот сбор данных необходимо для получения или сохранения пособий в соответствии с положениями Закона о пожилых американцах и Закона о защите пациентов и доступном медицинском обслуживании.</w:t>
      </w:r>
      <w:r>
        <w:t xml:space="preserve"> </w:t>
      </w:r>
    </w:p>
    <w:sectPr w:rsidR="00E32EC3">
      <w:headerReference w:type="default" r:id="rId7"/>
      <w:pgSz w:w="12240" w:h="15840"/>
      <w:pgMar w:top="400" w:right="810" w:bottom="180" w:left="117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6930" w:rsidRDefault="00306930">
      <w:r>
        <w:separator/>
      </w:r>
    </w:p>
  </w:endnote>
  <w:endnote w:type="continuationSeparator" w:id="0">
    <w:p w:rsidR="00306930" w:rsidRDefault="0030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6930" w:rsidRDefault="00306930">
      <w:r>
        <w:separator/>
      </w:r>
    </w:p>
  </w:footnote>
  <w:footnote w:type="continuationSeparator" w:id="0">
    <w:p w:rsidR="00306930" w:rsidRDefault="0030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2EC3" w:rsidRDefault="00000000">
    <w:pPr>
      <w:jc w:val="right"/>
      <w:rPr>
        <w:sz w:val="16"/>
        <w:szCs w:val="16"/>
      </w:rPr>
    </w:pPr>
    <w:r>
      <w:rPr>
        <w:sz w:val="16"/>
      </w:rPr>
      <w:t xml:space="preserve">Контр. номер АБУ 0985-0039 </w:t>
    </w:r>
  </w:p>
  <w:p w:rsidR="00E32EC3" w:rsidRDefault="00000000">
    <w:pPr>
      <w:jc w:val="right"/>
      <w:rPr>
        <w:sz w:val="16"/>
        <w:szCs w:val="16"/>
      </w:rPr>
    </w:pPr>
    <w:r>
      <w:rPr>
        <w:sz w:val="16"/>
      </w:rPr>
      <w:t>Дата истечения срока действия 30.04.2024</w:t>
    </w:r>
  </w:p>
  <w:p w:rsidR="00E32EC3" w:rsidRDefault="00E32EC3">
    <w:pPr>
      <w:spacing w:after="40" w:line="276" w:lineRule="auto"/>
      <w:ind w:left="720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292941">
    <w:abstractNumId w:val="0"/>
  </w:num>
  <w:num w:numId="2" w16cid:durableId="499581026">
    <w:abstractNumId w:val="1"/>
  </w:num>
  <w:num w:numId="3" w16cid:durableId="1078406384">
    <w:abstractNumId w:val="2"/>
  </w:num>
  <w:num w:numId="4" w16cid:durableId="312683878">
    <w:abstractNumId w:val="3"/>
  </w:num>
  <w:num w:numId="5" w16cid:durableId="1877352979">
    <w:abstractNumId w:val="4"/>
  </w:num>
  <w:num w:numId="6" w16cid:durableId="1071150488">
    <w:abstractNumId w:val="5"/>
  </w:num>
  <w:num w:numId="7" w16cid:durableId="1191919001">
    <w:abstractNumId w:val="6"/>
  </w:num>
  <w:num w:numId="8" w16cid:durableId="6681000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EC3"/>
    <w:rsid w:val="00306930"/>
    <w:rsid w:val="00AB7DA5"/>
    <w:rsid w:val="00E3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20DDC-8989-429F-9F07-68E005FD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AB251257-C3F0-4F1D-8D45-4887E8604839}"/>
</file>

<file path=customXml/itemProps2.xml><?xml version="1.0" encoding="utf-8"?>
<ds:datastoreItem xmlns:ds="http://schemas.openxmlformats.org/officeDocument/2006/customXml" ds:itemID="{D2A5CA7A-89E6-4819-8B24-A76BD35B8D56}"/>
</file>

<file path=customXml/itemProps3.xml><?xml version="1.0" encoding="utf-8"?>
<ds:datastoreItem xmlns:ds="http://schemas.openxmlformats.org/officeDocument/2006/customXml" ds:itemID="{649C2D37-8820-4D12-AAD4-D62174DBDC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2023-08-07T15:32:00Z</dcterms:created>
  <dcterms:modified xsi:type="dcterms:W3CDTF">2023-08-07T15:32:00Z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